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009C0B2F"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FA6157">
        <w:rPr>
          <w:rFonts w:ascii="Verdana" w:hAnsi="Verdana" w:cstheme="minorHAnsi"/>
          <w:b/>
          <w:sz w:val="18"/>
          <w:szCs w:val="18"/>
          <w:lang w:eastAsia="pl-PL"/>
        </w:rPr>
        <w:t>1</w:t>
      </w:r>
      <w:r w:rsidR="00135827">
        <w:rPr>
          <w:rFonts w:ascii="Verdana" w:hAnsi="Verdana" w:cstheme="minorHAnsi"/>
          <w:b/>
          <w:sz w:val="18"/>
          <w:szCs w:val="18"/>
          <w:lang w:eastAsia="pl-PL"/>
        </w:rPr>
        <w:t>5</w:t>
      </w:r>
      <w:r w:rsidR="00025C96">
        <w:rPr>
          <w:rFonts w:ascii="Verdana" w:hAnsi="Verdana" w:cstheme="minorHAnsi"/>
          <w:b/>
          <w:sz w:val="18"/>
          <w:szCs w:val="18"/>
          <w:lang w:eastAsia="pl-PL"/>
        </w:rPr>
        <w:t>61</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221FB6">
        <w:rPr>
          <w:rFonts w:ascii="Verdana" w:hAnsi="Verdana" w:cstheme="minorHAnsi"/>
          <w:sz w:val="18"/>
          <w:szCs w:val="18"/>
          <w:lang w:eastAsia="pl-PL"/>
        </w:rPr>
        <w:br/>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025C96" w:rsidRPr="00025C96">
        <w:rPr>
          <w:rFonts w:ascii="Verdana" w:eastAsia="Calibri" w:hAnsi="Verdana" w:cstheme="minorHAnsi"/>
          <w:b/>
          <w:bCs/>
          <w:sz w:val="18"/>
          <w:szCs w:val="18"/>
        </w:rPr>
        <w:t>Opracowanie dokumentacji projektowej dla 3 zadań na terenie RE Tomaszów Lubelski i RE Chełm (Dąbrowa gm. Krynice; Księżostany gm. Komarów – Osada; Stasin Dolny gm. Siedliszcze)</w:t>
      </w:r>
      <w:r w:rsidR="00025C96">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Data i podpis</w:t>
      </w:r>
      <w:r w:rsidR="005479EE" w:rsidRPr="00FB3C30">
        <w:rPr>
          <w:rFonts w:ascii="Verdana" w:hAnsi="Verdana" w:cstheme="minorHAnsi"/>
          <w:iCs/>
          <w:sz w:val="16"/>
          <w:szCs w:val="16"/>
        </w:rPr>
        <w:t xml:space="preserve">y </w:t>
      </w:r>
      <w:r w:rsidRPr="00FB3C30">
        <w:rPr>
          <w:rFonts w:ascii="Verdana" w:hAnsi="Verdana" w:cstheme="minorHAnsi"/>
          <w:iCs/>
          <w:sz w:val="16"/>
          <w:szCs w:val="16"/>
        </w:rPr>
        <w:t>osób uprawnionych do składania</w:t>
      </w:r>
    </w:p>
    <w:p w14:paraId="1EE1B992" w14:textId="2057E985"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0CE8E9F2"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FA6157">
            <w:rPr>
              <w:rFonts w:asciiTheme="minorHAnsi" w:hAnsiTheme="minorHAnsi"/>
              <w:color w:val="000000" w:themeColor="text1"/>
              <w:sz w:val="14"/>
              <w:szCs w:val="18"/>
              <w:lang w:eastAsia="pl-PL"/>
            </w:rPr>
            <w:t>1</w:t>
          </w:r>
          <w:r w:rsidR="00135827">
            <w:rPr>
              <w:rFonts w:asciiTheme="minorHAnsi" w:hAnsiTheme="minorHAnsi"/>
              <w:color w:val="000000" w:themeColor="text1"/>
              <w:sz w:val="14"/>
              <w:szCs w:val="18"/>
              <w:lang w:eastAsia="pl-PL"/>
            </w:rPr>
            <w:t>5</w:t>
          </w:r>
          <w:r w:rsidR="00025C96">
            <w:rPr>
              <w:rFonts w:asciiTheme="minorHAnsi" w:hAnsiTheme="minorHAnsi"/>
              <w:color w:val="000000" w:themeColor="text1"/>
              <w:sz w:val="14"/>
              <w:szCs w:val="18"/>
              <w:lang w:eastAsia="pl-PL"/>
            </w:rPr>
            <w:t>61</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C96"/>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5827"/>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1FB6"/>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0294"/>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0F06"/>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8F7"/>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447"/>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0DF"/>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6FD5"/>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6DA"/>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0A8"/>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0473"/>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1D1"/>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B7AD1"/>
    <w:rsid w:val="00AC0757"/>
    <w:rsid w:val="00AC0B63"/>
    <w:rsid w:val="00AC13BD"/>
    <w:rsid w:val="00AC230B"/>
    <w:rsid w:val="00AC2669"/>
    <w:rsid w:val="00AC37C8"/>
    <w:rsid w:val="00AC380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210"/>
    <w:rsid w:val="00C50E3F"/>
    <w:rsid w:val="00C519D4"/>
    <w:rsid w:val="00C529E4"/>
    <w:rsid w:val="00C52A3C"/>
    <w:rsid w:val="00C5340E"/>
    <w:rsid w:val="00C538E0"/>
    <w:rsid w:val="00C53C93"/>
    <w:rsid w:val="00C55705"/>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77CC7"/>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3E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1817"/>
    <w:rsid w:val="00EA2F59"/>
    <w:rsid w:val="00EA4A71"/>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68"/>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157"/>
    <w:rsid w:val="00FA676C"/>
    <w:rsid w:val="00FA6F13"/>
    <w:rsid w:val="00FA7AC9"/>
    <w:rsid w:val="00FA7CCA"/>
    <w:rsid w:val="00FB1946"/>
    <w:rsid w:val="00FB3915"/>
    <w:rsid w:val="00FB3C30"/>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495</Words>
  <Characters>2976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Smalira Sylwia [PGE Dystr. O.Zamość]</cp:lastModifiedBy>
  <cp:revision>51</cp:revision>
  <cp:lastPrinted>2021-02-26T13:14:00Z</cp:lastPrinted>
  <dcterms:created xsi:type="dcterms:W3CDTF">2025-06-13T09:39:00Z</dcterms:created>
  <dcterms:modified xsi:type="dcterms:W3CDTF">2026-04-27T09:25:00Z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